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0204A405" w:rsidR="006A3F54" w:rsidRDefault="006A3F54" w:rsidP="006A3F54">
      <w:pPr>
        <w:rPr>
          <w:rFonts w:ascii="Arial" w:hAnsi="Arial" w:cs="Arial"/>
          <w:b/>
          <w:bCs/>
          <w:lang w:val="sl-SI"/>
        </w:rPr>
      </w:pPr>
      <w:r w:rsidRPr="00A60032">
        <w:rPr>
          <w:rFonts w:ascii="Arial" w:hAnsi="Arial" w:cs="Arial"/>
          <w:b/>
          <w:bCs/>
          <w:lang w:val="sl-SI"/>
        </w:rPr>
        <w:t xml:space="preserve">IZGRADNJA NOVEGA INFORMACIJSKEGA SISTEMA </w:t>
      </w:r>
      <w:r w:rsidR="00B51754">
        <w:rPr>
          <w:rFonts w:ascii="Arial" w:hAnsi="Arial" w:cs="Arial"/>
          <w:b/>
          <w:bCs/>
          <w:lang w:val="sl-SI"/>
        </w:rPr>
        <w:t xml:space="preserve">VPISNIKI DRŽAVNEGA ODVETNIŠTVA </w:t>
      </w:r>
    </w:p>
    <w:p w14:paraId="23C885AA" w14:textId="77777777" w:rsidR="006A3F54" w:rsidRDefault="006A3F54" w:rsidP="006A3F54">
      <w:pPr>
        <w:rPr>
          <w:rFonts w:ascii="Arial" w:hAnsi="Arial" w:cs="Arial"/>
          <w:b/>
          <w:bCs/>
          <w:lang w:val="sl-SI"/>
        </w:rPr>
      </w:pPr>
    </w:p>
    <w:p w14:paraId="5EBC7F22" w14:textId="0D74467C"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1C15AE">
        <w:rPr>
          <w:rFonts w:ascii="Arial" w:hAnsi="Arial" w:cs="Arial"/>
          <w:b/>
          <w:lang w:val="sl-SI"/>
        </w:rPr>
        <w:t>12</w:t>
      </w:r>
      <w:r w:rsidRPr="00A60032">
        <w:rPr>
          <w:rFonts w:ascii="Arial" w:hAnsi="Arial" w:cs="Arial"/>
          <w:b/>
          <w:lang w:val="sl-SI"/>
        </w:rPr>
        <w:t>/202</w:t>
      </w:r>
      <w:r w:rsidR="00B51754">
        <w:rPr>
          <w:rFonts w:ascii="Arial" w:hAnsi="Arial" w:cs="Arial"/>
          <w:b/>
          <w:lang w:val="sl-SI"/>
        </w:rPr>
        <w:t>2</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E922CF" w14:paraId="0E5E9E1D" w14:textId="77777777" w:rsidTr="005A7A19">
        <w:tc>
          <w:tcPr>
            <w:tcW w:w="5274" w:type="dxa"/>
            <w:shd w:val="clear" w:color="auto" w:fill="F2F2F2"/>
            <w:vAlign w:val="center"/>
          </w:tcPr>
          <w:p w14:paraId="4FCAA1CC" w14:textId="524C35CA"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51C0B19"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FE28B68"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610B0000"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E0BFD80"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BEAEBA3" w14:textId="2D092138" w:rsidR="009528AB" w:rsidRPr="003840EB" w:rsidRDefault="00274085" w:rsidP="00274085">
            <w:pPr>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036C8E8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1"/>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E922CF"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0398C" w:rsidRPr="002D3459" w14:paraId="0A72EA35" w14:textId="77777777" w:rsidTr="00E016F7">
        <w:tc>
          <w:tcPr>
            <w:tcW w:w="9243" w:type="dxa"/>
            <w:gridSpan w:val="2"/>
            <w:tcBorders>
              <w:top w:val="single" w:sz="4" w:space="0" w:color="auto"/>
            </w:tcBorders>
            <w:shd w:val="clear" w:color="auto" w:fill="FFFFFF" w:themeFill="background1"/>
            <w:vAlign w:val="center"/>
          </w:tcPr>
          <w:p w14:paraId="770EB642" w14:textId="77777777" w:rsidR="0090398C" w:rsidRPr="00E016F7" w:rsidRDefault="0090398C" w:rsidP="005A7A19">
            <w:pPr>
              <w:spacing w:before="120"/>
              <w:rPr>
                <w:rFonts w:ascii="Arial" w:hAnsi="Arial" w:cs="Arial"/>
                <w:b/>
                <w:bCs/>
                <w:lang w:val="sl-SI" w:eastAsia="sl-SI"/>
              </w:rPr>
            </w:pPr>
            <w:r w:rsidRPr="00E016F7">
              <w:rPr>
                <w:rFonts w:ascii="Arial" w:hAnsi="Arial" w:cs="Arial"/>
                <w:b/>
                <w:bCs/>
                <w:lang w:val="sl-SI" w:eastAsia="sl-SI"/>
              </w:rPr>
              <w:t>PRIDOBLJEN CERTIFIKAT – ZA MERILO:</w:t>
            </w:r>
          </w:p>
        </w:tc>
      </w:tr>
      <w:tr w:rsidR="0090398C" w:rsidRPr="0092722C" w14:paraId="26EC5FA8" w14:textId="77777777" w:rsidTr="005A7A19">
        <w:tc>
          <w:tcPr>
            <w:tcW w:w="5274" w:type="dxa"/>
            <w:shd w:val="clear" w:color="auto" w:fill="F2F2F2"/>
            <w:vAlign w:val="center"/>
          </w:tcPr>
          <w:p w14:paraId="758F99D7" w14:textId="1DB5BC07" w:rsidR="0090398C"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10DBBDA"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61C8509F" w14:textId="77777777" w:rsidTr="005A7A19">
        <w:tc>
          <w:tcPr>
            <w:tcW w:w="5274" w:type="dxa"/>
            <w:shd w:val="clear" w:color="auto" w:fill="F2F2F2"/>
            <w:vAlign w:val="center"/>
          </w:tcPr>
          <w:p w14:paraId="551E721E" w14:textId="2B60025A" w:rsidR="0090398C"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0C0CCAA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45D2831D" w14:textId="77777777" w:rsidTr="009E1DCE">
        <w:trPr>
          <w:trHeight w:val="346"/>
        </w:trPr>
        <w:tc>
          <w:tcPr>
            <w:tcW w:w="5274" w:type="dxa"/>
            <w:shd w:val="clear" w:color="auto" w:fill="F2F2F2"/>
            <w:vAlign w:val="center"/>
          </w:tcPr>
          <w:p w14:paraId="5CC9D4AD" w14:textId="34F638C5" w:rsidR="0090398C"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45F0E6C9"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0413B354" w14:textId="77777777" w:rsidR="006260D8" w:rsidRDefault="006260D8" w:rsidP="00D72B20">
      <w:pPr>
        <w:rPr>
          <w:rFonts w:ascii="Arial" w:hAnsi="Arial" w:cs="Arial"/>
          <w:lang w:val="sl-SI"/>
        </w:rPr>
      </w:pPr>
    </w:p>
    <w:p w14:paraId="3E52B82F" w14:textId="4EABAE5D" w:rsidR="00477F57" w:rsidRDefault="006260D8" w:rsidP="00D72B20">
      <w:pPr>
        <w:rPr>
          <w:rFonts w:ascii="Arial" w:hAnsi="Arial" w:cs="Arial"/>
          <w:b/>
          <w:bCs/>
          <w:lang w:val="it-IT"/>
        </w:rPr>
      </w:pPr>
      <w:r w:rsidRPr="006260D8">
        <w:rPr>
          <w:rFonts w:ascii="Arial" w:hAnsi="Arial" w:cs="Arial"/>
          <w:b/>
          <w:bCs/>
          <w:lang w:val="it-IT"/>
        </w:rPr>
        <w:t xml:space="preserve">2.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E1DCE" w:rsidRPr="0092722C" w14:paraId="1A13AA32" w14:textId="77777777" w:rsidTr="005A7A19">
        <w:tc>
          <w:tcPr>
            <w:tcW w:w="5274" w:type="dxa"/>
            <w:shd w:val="clear" w:color="auto" w:fill="F2F2F2"/>
            <w:vAlign w:val="center"/>
          </w:tcPr>
          <w:p w14:paraId="3EBFBB56" w14:textId="77777777" w:rsidR="009E1DCE" w:rsidRPr="0092722C" w:rsidRDefault="009E1DCE"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5C829ED1" w14:textId="2F8B602F" w:rsidR="009E1DCE" w:rsidRPr="00426387" w:rsidRDefault="009E1DCE" w:rsidP="005A7A19">
            <w:pPr>
              <w:spacing w:before="120"/>
              <w:rPr>
                <w:rFonts w:ascii="Arial" w:hAnsi="Arial" w:cs="Arial"/>
                <w:b/>
                <w:bCs/>
                <w:lang w:val="sl-SI"/>
              </w:rPr>
            </w:pPr>
            <w:r w:rsidRPr="00426387">
              <w:rPr>
                <w:rFonts w:ascii="Arial" w:hAnsi="Arial" w:cs="Arial"/>
                <w:b/>
                <w:bCs/>
                <w:lang w:val="sl-SI"/>
              </w:rPr>
              <w:t>VOD</w:t>
            </w:r>
            <w:r>
              <w:rPr>
                <w:rFonts w:ascii="Arial" w:hAnsi="Arial" w:cs="Arial"/>
                <w:b/>
                <w:bCs/>
                <w:lang w:val="sl-SI"/>
              </w:rPr>
              <w:t>ILNI IT ARHITEKT</w:t>
            </w:r>
          </w:p>
        </w:tc>
      </w:tr>
      <w:tr w:rsidR="009E1DCE" w:rsidRPr="0092722C" w14:paraId="2A2A569B" w14:textId="77777777" w:rsidTr="005A7A19">
        <w:tc>
          <w:tcPr>
            <w:tcW w:w="5274" w:type="dxa"/>
            <w:shd w:val="clear" w:color="auto" w:fill="F2F2F2"/>
            <w:vAlign w:val="center"/>
          </w:tcPr>
          <w:p w14:paraId="7F74F3B6" w14:textId="77777777" w:rsidR="009E1DCE" w:rsidRPr="0092722C" w:rsidRDefault="009E1DCE"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4B68C1F"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E1DCE" w:rsidRPr="00E922CF" w14:paraId="6A1DAAC8" w14:textId="77777777" w:rsidTr="005A7A19">
        <w:tc>
          <w:tcPr>
            <w:tcW w:w="5274" w:type="dxa"/>
            <w:shd w:val="clear" w:color="auto" w:fill="F2F2F2"/>
            <w:vAlign w:val="center"/>
          </w:tcPr>
          <w:p w14:paraId="35494DE1" w14:textId="4D469366" w:rsidR="009E1DCE" w:rsidRPr="003840EB" w:rsidRDefault="009E1DCE"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6E265307"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4F4C1A92"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35A42397"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4F61572"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B886F1" w14:textId="1FA19C18" w:rsidR="009E1DCE" w:rsidRPr="003840EB"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E1DCE" w:rsidRPr="0092722C" w14:paraId="67A00484" w14:textId="77777777" w:rsidTr="005A7A19">
        <w:tc>
          <w:tcPr>
            <w:tcW w:w="9243" w:type="dxa"/>
            <w:gridSpan w:val="2"/>
            <w:shd w:val="clear" w:color="auto" w:fill="F2F2F2"/>
            <w:vAlign w:val="center"/>
          </w:tcPr>
          <w:p w14:paraId="0F2DB5B1" w14:textId="77777777" w:rsidR="009E1DCE" w:rsidRPr="002D3459" w:rsidRDefault="009E1DCE"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9E1DCE" w:rsidRPr="007C0E47" w14:paraId="0C361309" w14:textId="77777777" w:rsidTr="005A7A19">
        <w:tc>
          <w:tcPr>
            <w:tcW w:w="5274" w:type="dxa"/>
            <w:shd w:val="clear" w:color="auto" w:fill="F2F2F2"/>
            <w:vAlign w:val="center"/>
          </w:tcPr>
          <w:p w14:paraId="00DA2528" w14:textId="77777777" w:rsidR="009E1DCE" w:rsidRPr="00BD3717" w:rsidRDefault="009E1DCE" w:rsidP="005A7A19">
            <w:pPr>
              <w:jc w:val="left"/>
              <w:rPr>
                <w:rFonts w:ascii="Arial" w:hAnsi="Arial" w:cs="Arial"/>
                <w:i/>
                <w:lang w:val="sl-SI"/>
              </w:rPr>
            </w:pPr>
          </w:p>
          <w:p w14:paraId="0D2EBDD6" w14:textId="16137497"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u/nadgradnjah</w:t>
            </w:r>
            <w:r w:rsidRPr="00BD3717">
              <w:rPr>
                <w:rFonts w:ascii="Arial" w:hAnsi="Arial" w:cs="Arial"/>
                <w:i/>
                <w:lang w:val="sl-SI"/>
              </w:rPr>
              <w:t xml:space="preserve"> informacijskih sistemov:</w:t>
            </w:r>
          </w:p>
          <w:p w14:paraId="0AFE53DA" w14:textId="77777777" w:rsidR="009E1DCE" w:rsidRDefault="009E1DCE" w:rsidP="005A7A19">
            <w:pPr>
              <w:jc w:val="left"/>
              <w:rPr>
                <w:rFonts w:ascii="Arial" w:hAnsi="Arial" w:cs="Arial"/>
                <w:i/>
                <w:lang w:val="sl-SI"/>
              </w:rPr>
            </w:pPr>
          </w:p>
        </w:tc>
        <w:tc>
          <w:tcPr>
            <w:tcW w:w="3969" w:type="dxa"/>
            <w:shd w:val="clear" w:color="auto" w:fill="auto"/>
          </w:tcPr>
          <w:p w14:paraId="59E38598" w14:textId="52C5E46F"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Vsaj 5</w:t>
            </w:r>
            <w:r w:rsidR="00F66642">
              <w:rPr>
                <w:rFonts w:ascii="Arial" w:hAnsi="Arial" w:cs="Arial"/>
                <w:lang w:val="sl-SI"/>
              </w:rPr>
              <w:t xml:space="preserve"> let</w:t>
            </w:r>
            <w:r w:rsidRPr="00BD3717">
              <w:rPr>
                <w:rFonts w:ascii="Arial" w:hAnsi="Arial" w:cs="Arial"/>
                <w:lang w:val="sl-SI"/>
              </w:rPr>
              <w:t>:</w:t>
            </w:r>
          </w:p>
          <w:p w14:paraId="0889094A" w14:textId="77777777" w:rsidR="009E1DCE" w:rsidRPr="0092722C" w:rsidRDefault="009E1DC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9E1DCE" w:rsidRPr="007C0E47" w14:paraId="69AAC255" w14:textId="77777777" w:rsidTr="005A7A19">
        <w:tc>
          <w:tcPr>
            <w:tcW w:w="5274" w:type="dxa"/>
            <w:shd w:val="clear" w:color="auto" w:fill="F2F2F2"/>
          </w:tcPr>
          <w:p w14:paraId="1184E7C3" w14:textId="77777777" w:rsidR="009E1DCE" w:rsidRPr="00BD3717" w:rsidRDefault="009E1DCE"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2BBCCC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9E1DCE" w:rsidRPr="007C0E47" w14:paraId="44A897E5" w14:textId="77777777" w:rsidTr="005A7A19">
        <w:tc>
          <w:tcPr>
            <w:tcW w:w="5274" w:type="dxa"/>
            <w:shd w:val="clear" w:color="auto" w:fill="F2F2F2"/>
            <w:vAlign w:val="center"/>
          </w:tcPr>
          <w:p w14:paraId="56EE15E3" w14:textId="77777777" w:rsidR="009E1DCE" w:rsidRPr="00BD3717" w:rsidRDefault="009E1DCE"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5A0FCD" w14:textId="77777777" w:rsidR="009E1DCE" w:rsidRPr="00BD3717" w:rsidRDefault="009E1DCE"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11CED2F" w14:textId="77777777" w:rsidR="009E1DCE" w:rsidRPr="00BD3717" w:rsidRDefault="009E1DCE"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DC4096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9E1DCE" w:rsidRPr="0092722C" w14:paraId="01D9F033" w14:textId="77777777" w:rsidTr="005A7A19">
        <w:tc>
          <w:tcPr>
            <w:tcW w:w="9243" w:type="dxa"/>
            <w:gridSpan w:val="2"/>
            <w:shd w:val="clear" w:color="auto" w:fill="FFFFFF" w:themeFill="background1"/>
            <w:vAlign w:val="center"/>
          </w:tcPr>
          <w:p w14:paraId="12D7F4E0" w14:textId="77777777" w:rsidR="009E1DCE" w:rsidRPr="005A7A19" w:rsidRDefault="009E1DCE"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9E1DCE" w:rsidRPr="0092722C" w14:paraId="2EDB3817" w14:textId="77777777" w:rsidTr="005A7A19">
        <w:tc>
          <w:tcPr>
            <w:tcW w:w="5274" w:type="dxa"/>
            <w:shd w:val="clear" w:color="auto" w:fill="F2F2F2"/>
            <w:vAlign w:val="center"/>
          </w:tcPr>
          <w:p w14:paraId="20E07832" w14:textId="77777777" w:rsidR="009E1DCE" w:rsidRDefault="009E1DCE" w:rsidP="005A7A19">
            <w:pPr>
              <w:jc w:val="left"/>
              <w:rPr>
                <w:rFonts w:ascii="Arial" w:hAnsi="Arial" w:cs="Arial"/>
                <w:i/>
                <w:lang w:val="sl-SI"/>
              </w:rPr>
            </w:pPr>
          </w:p>
          <w:p w14:paraId="5E6FDB53" w14:textId="77777777" w:rsidR="009E1DCE" w:rsidRPr="0092722C" w:rsidRDefault="009E1DCE"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43DE2BC" w14:textId="77777777" w:rsidR="009E1DCE" w:rsidRPr="0092722C" w:rsidRDefault="009E1DCE" w:rsidP="005A7A19">
            <w:pPr>
              <w:jc w:val="left"/>
              <w:rPr>
                <w:rFonts w:ascii="Arial" w:hAnsi="Arial" w:cs="Arial"/>
                <w:i/>
                <w:lang w:val="sl-SI"/>
              </w:rPr>
            </w:pPr>
          </w:p>
        </w:tc>
        <w:tc>
          <w:tcPr>
            <w:tcW w:w="3969" w:type="dxa"/>
            <w:shd w:val="clear" w:color="auto" w:fill="auto"/>
          </w:tcPr>
          <w:p w14:paraId="55300922"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8A59FD" w14:textId="77777777" w:rsidTr="005A7A19">
        <w:tc>
          <w:tcPr>
            <w:tcW w:w="5274" w:type="dxa"/>
            <w:shd w:val="clear" w:color="auto" w:fill="F2F2F2"/>
            <w:vAlign w:val="center"/>
          </w:tcPr>
          <w:p w14:paraId="2B03A2EC" w14:textId="77777777" w:rsidR="009E1DCE" w:rsidRDefault="009E1DCE"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458E0609"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59841DD4" w14:textId="77777777" w:rsidTr="005A7A19">
        <w:trPr>
          <w:trHeight w:val="871"/>
        </w:trPr>
        <w:tc>
          <w:tcPr>
            <w:tcW w:w="5274" w:type="dxa"/>
            <w:shd w:val="clear" w:color="auto" w:fill="F2F2F2"/>
            <w:vAlign w:val="center"/>
          </w:tcPr>
          <w:p w14:paraId="7AAB2D20" w14:textId="77777777" w:rsidR="009E1DCE" w:rsidRPr="0092722C" w:rsidRDefault="009E1DCE"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13EF2C5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D031CE1" w14:textId="77777777" w:rsidTr="005A7A19">
        <w:trPr>
          <w:trHeight w:val="881"/>
        </w:trPr>
        <w:tc>
          <w:tcPr>
            <w:tcW w:w="5274" w:type="dxa"/>
            <w:shd w:val="clear" w:color="auto" w:fill="F2F2F2"/>
            <w:vAlign w:val="center"/>
          </w:tcPr>
          <w:p w14:paraId="3C793844" w14:textId="77777777" w:rsidR="009E1DCE" w:rsidRPr="0092722C" w:rsidRDefault="009E1DCE"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17051E9" w14:textId="77777777" w:rsidR="009E1DCE" w:rsidRPr="0092722C" w:rsidRDefault="009E1DCE"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1FEB42" w14:textId="77777777" w:rsidTr="005A7A19">
        <w:trPr>
          <w:trHeight w:val="597"/>
        </w:trPr>
        <w:tc>
          <w:tcPr>
            <w:tcW w:w="5274" w:type="dxa"/>
            <w:shd w:val="clear" w:color="auto" w:fill="F2F2F2"/>
            <w:vAlign w:val="center"/>
          </w:tcPr>
          <w:p w14:paraId="1B77B749" w14:textId="77777777" w:rsidR="009E1DCE" w:rsidRPr="00597F45" w:rsidRDefault="009E1DCE"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ABF334D"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E922CF" w14:paraId="677932E1" w14:textId="77777777" w:rsidTr="005A7A19">
        <w:trPr>
          <w:trHeight w:val="839"/>
        </w:trPr>
        <w:tc>
          <w:tcPr>
            <w:tcW w:w="5274" w:type="dxa"/>
            <w:shd w:val="clear" w:color="auto" w:fill="F2F2F2"/>
            <w:vAlign w:val="center"/>
          </w:tcPr>
          <w:p w14:paraId="07913E76" w14:textId="77777777" w:rsidR="009E1DCE" w:rsidRPr="0092722C" w:rsidRDefault="009E1DCE"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6A15F587" w14:textId="77777777" w:rsidR="009E1DCE" w:rsidRPr="007139D2" w:rsidRDefault="009E1DCE"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E1DCE" w:rsidRPr="002D3459" w14:paraId="71402CF6" w14:textId="77777777" w:rsidTr="00E016F7">
        <w:tc>
          <w:tcPr>
            <w:tcW w:w="9243" w:type="dxa"/>
            <w:gridSpan w:val="2"/>
            <w:tcBorders>
              <w:top w:val="single" w:sz="4" w:space="0" w:color="auto"/>
            </w:tcBorders>
            <w:shd w:val="clear" w:color="auto" w:fill="FFFFFF" w:themeFill="background1"/>
            <w:vAlign w:val="center"/>
          </w:tcPr>
          <w:p w14:paraId="26504A54" w14:textId="77777777" w:rsidR="009E1DCE" w:rsidRPr="002D3459" w:rsidRDefault="009E1DCE"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E1DCE" w:rsidRPr="0092722C" w14:paraId="04097A12" w14:textId="77777777" w:rsidTr="005A7A19">
        <w:tc>
          <w:tcPr>
            <w:tcW w:w="5274" w:type="dxa"/>
            <w:shd w:val="clear" w:color="auto" w:fill="F2F2F2"/>
            <w:vAlign w:val="center"/>
          </w:tcPr>
          <w:p w14:paraId="4609DF44" w14:textId="77777777" w:rsidR="009E1DCE"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03C6FDF6"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687A4D6D" w14:textId="77777777" w:rsidTr="005A7A19">
        <w:tc>
          <w:tcPr>
            <w:tcW w:w="5274" w:type="dxa"/>
            <w:shd w:val="clear" w:color="auto" w:fill="F2F2F2"/>
            <w:vAlign w:val="center"/>
          </w:tcPr>
          <w:p w14:paraId="7A9CC4C0" w14:textId="77777777" w:rsidR="009E1DCE"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B34ED2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07C18B2" w14:textId="77777777" w:rsidTr="005A7A19">
        <w:trPr>
          <w:trHeight w:val="346"/>
        </w:trPr>
        <w:tc>
          <w:tcPr>
            <w:tcW w:w="5274" w:type="dxa"/>
            <w:shd w:val="clear" w:color="auto" w:fill="F2F2F2"/>
            <w:vAlign w:val="center"/>
          </w:tcPr>
          <w:p w14:paraId="36F93639" w14:textId="77777777" w:rsidR="009E1DCE"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11A20A91"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137066" w:rsidRPr="0092722C" w14:paraId="33EE396E" w14:textId="77777777" w:rsidTr="00137066">
        <w:trPr>
          <w:trHeight w:val="346"/>
        </w:trPr>
        <w:tc>
          <w:tcPr>
            <w:tcW w:w="9243" w:type="dxa"/>
            <w:gridSpan w:val="2"/>
            <w:shd w:val="clear" w:color="auto" w:fill="FFFFFF" w:themeFill="background1"/>
            <w:vAlign w:val="center"/>
          </w:tcPr>
          <w:p w14:paraId="7E12D7D0" w14:textId="3FDC572E" w:rsidR="00137066" w:rsidRPr="0092722C" w:rsidRDefault="00137066" w:rsidP="00137066">
            <w:pPr>
              <w:spacing w:before="120"/>
              <w:rPr>
                <w:rFonts w:ascii="Arial" w:hAnsi="Arial" w:cs="Arial"/>
                <w:b/>
                <w:color w:val="000000"/>
                <w:lang w:val="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137066" w:rsidRPr="0092722C" w14:paraId="45B9C0DB" w14:textId="77777777" w:rsidTr="005A7A19">
        <w:trPr>
          <w:trHeight w:val="346"/>
        </w:trPr>
        <w:tc>
          <w:tcPr>
            <w:tcW w:w="5274" w:type="dxa"/>
            <w:shd w:val="clear" w:color="auto" w:fill="F2F2F2"/>
            <w:vAlign w:val="center"/>
          </w:tcPr>
          <w:p w14:paraId="59DA41EA" w14:textId="4F34193C" w:rsidR="00137066" w:rsidRDefault="00137066" w:rsidP="00137066">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51F8839" w14:textId="1CB8DF73" w:rsidR="00137066" w:rsidRPr="0092722C" w:rsidRDefault="00137066" w:rsidP="0013706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137066" w:rsidRPr="0092722C" w14:paraId="79AC9A59" w14:textId="77777777" w:rsidTr="005A7A19">
        <w:trPr>
          <w:trHeight w:val="346"/>
        </w:trPr>
        <w:tc>
          <w:tcPr>
            <w:tcW w:w="5274" w:type="dxa"/>
            <w:shd w:val="clear" w:color="auto" w:fill="F2F2F2"/>
            <w:vAlign w:val="center"/>
          </w:tcPr>
          <w:p w14:paraId="27E0633A" w14:textId="7B6111A5" w:rsidR="00137066" w:rsidRDefault="00137066" w:rsidP="00137066">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64B814F" w14:textId="55EEE319" w:rsidR="00137066" w:rsidRPr="0092722C" w:rsidRDefault="00137066" w:rsidP="0013706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137066" w:rsidRPr="0092722C" w14:paraId="65AB89FD" w14:textId="77777777" w:rsidTr="005A7A19">
        <w:trPr>
          <w:trHeight w:val="346"/>
        </w:trPr>
        <w:tc>
          <w:tcPr>
            <w:tcW w:w="5274" w:type="dxa"/>
            <w:shd w:val="clear" w:color="auto" w:fill="F2F2F2"/>
            <w:vAlign w:val="center"/>
          </w:tcPr>
          <w:p w14:paraId="79493215" w14:textId="488B0F2C" w:rsidR="00137066" w:rsidRDefault="00137066" w:rsidP="00137066">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081340D9" w14:textId="19D1E3B4" w:rsidR="00137066" w:rsidRPr="0092722C" w:rsidRDefault="00137066" w:rsidP="0013706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43F2F6D7" w14:textId="24192644" w:rsidR="009E1DCE" w:rsidRDefault="009E1DCE" w:rsidP="00D72B20">
      <w:pPr>
        <w:rPr>
          <w:rFonts w:ascii="Arial" w:hAnsi="Arial" w:cs="Arial"/>
          <w:b/>
          <w:bCs/>
          <w:lang w:val="it-IT"/>
        </w:rPr>
      </w:pPr>
    </w:p>
    <w:p w14:paraId="73DDC92E" w14:textId="77777777" w:rsidR="00137066" w:rsidRDefault="00137066" w:rsidP="00D72B20">
      <w:pPr>
        <w:rPr>
          <w:rFonts w:ascii="Arial" w:hAnsi="Arial" w:cs="Arial"/>
          <w:b/>
          <w:bCs/>
          <w:lang w:val="it-IT"/>
        </w:rPr>
      </w:pPr>
    </w:p>
    <w:p w14:paraId="296825CE" w14:textId="740AB615" w:rsidR="005A7A19" w:rsidRDefault="005A7A19" w:rsidP="005A7A19">
      <w:pPr>
        <w:rPr>
          <w:rFonts w:ascii="Arial" w:hAnsi="Arial" w:cs="Arial"/>
          <w:b/>
          <w:bCs/>
          <w:lang w:val="it-IT"/>
        </w:rPr>
      </w:pPr>
      <w:r>
        <w:rPr>
          <w:rFonts w:ascii="Arial" w:hAnsi="Arial" w:cs="Arial"/>
          <w:b/>
          <w:bCs/>
          <w:lang w:val="it-IT"/>
        </w:rPr>
        <w:t>3</w:t>
      </w:r>
      <w:r w:rsidRPr="006260D8">
        <w:rPr>
          <w:rFonts w:ascii="Arial" w:hAnsi="Arial" w:cs="Arial"/>
          <w:b/>
          <w:bCs/>
          <w:lang w:val="it-IT"/>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5A7A19" w:rsidRPr="0092722C" w14:paraId="58B2AFA9" w14:textId="77777777" w:rsidTr="005A7A19">
        <w:tc>
          <w:tcPr>
            <w:tcW w:w="5274" w:type="dxa"/>
            <w:shd w:val="clear" w:color="auto" w:fill="F2F2F2"/>
            <w:vAlign w:val="center"/>
          </w:tcPr>
          <w:p w14:paraId="27DD2168" w14:textId="77777777" w:rsidR="005A7A19" w:rsidRPr="0092722C" w:rsidRDefault="005A7A19"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69576460" w14:textId="23059160" w:rsidR="005A7A19" w:rsidRPr="00426387" w:rsidRDefault="002007AE" w:rsidP="005A7A19">
            <w:pPr>
              <w:spacing w:before="120"/>
              <w:rPr>
                <w:rFonts w:ascii="Arial" w:hAnsi="Arial" w:cs="Arial"/>
                <w:b/>
                <w:bCs/>
                <w:lang w:val="sl-SI"/>
              </w:rPr>
            </w:pPr>
            <w:r w:rsidRPr="002007AE">
              <w:rPr>
                <w:rFonts w:ascii="Arial" w:hAnsi="Arial" w:cs="Arial"/>
                <w:b/>
                <w:bCs/>
                <w:lang w:val="sl-SI"/>
              </w:rPr>
              <w:t>ADMINISTRATOR PODATKOVNE BAZE</w:t>
            </w:r>
          </w:p>
        </w:tc>
      </w:tr>
      <w:tr w:rsidR="005A7A19" w:rsidRPr="0092722C" w14:paraId="3FAB6AEB" w14:textId="77777777" w:rsidTr="005A7A19">
        <w:tc>
          <w:tcPr>
            <w:tcW w:w="5274" w:type="dxa"/>
            <w:shd w:val="clear" w:color="auto" w:fill="F2F2F2"/>
            <w:vAlign w:val="center"/>
          </w:tcPr>
          <w:p w14:paraId="5A09B8BD" w14:textId="77777777" w:rsidR="005A7A19" w:rsidRPr="0092722C" w:rsidRDefault="005A7A19"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2011C6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5A7A19" w:rsidRPr="00E922CF" w14:paraId="7E087EA8" w14:textId="77777777" w:rsidTr="005A7A19">
        <w:tc>
          <w:tcPr>
            <w:tcW w:w="5274" w:type="dxa"/>
            <w:shd w:val="clear" w:color="auto" w:fill="F2F2F2"/>
            <w:vAlign w:val="center"/>
          </w:tcPr>
          <w:p w14:paraId="2E31887F" w14:textId="27A6D3FD" w:rsidR="005A7A19" w:rsidRPr="003840EB" w:rsidRDefault="005A7A19"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E5276D" w14:textId="6DF49B5B"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0263067" w14:textId="77777777"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41BB4E9" w14:textId="77777777" w:rsidR="002007AE" w:rsidRPr="0092722C" w:rsidRDefault="002007AE" w:rsidP="002007AE">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65F83226" w14:textId="77777777" w:rsidR="002007AE" w:rsidRPr="0092722C"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E64D9E7" w14:textId="4D8F3E21" w:rsidR="005A7A19" w:rsidRPr="003840EB"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5A7A19" w:rsidRPr="0092722C" w14:paraId="5CF46652" w14:textId="77777777" w:rsidTr="005A7A19">
        <w:tc>
          <w:tcPr>
            <w:tcW w:w="9243" w:type="dxa"/>
            <w:gridSpan w:val="2"/>
            <w:shd w:val="clear" w:color="auto" w:fill="F2F2F2"/>
            <w:vAlign w:val="center"/>
          </w:tcPr>
          <w:p w14:paraId="26EFEA18" w14:textId="77777777" w:rsidR="005A7A19" w:rsidRPr="002D3459" w:rsidRDefault="005A7A19"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5A7A19" w:rsidRPr="007C0E47" w14:paraId="074DDCBD" w14:textId="77777777" w:rsidTr="005A7A19">
        <w:tc>
          <w:tcPr>
            <w:tcW w:w="5274" w:type="dxa"/>
            <w:shd w:val="clear" w:color="auto" w:fill="F2F2F2"/>
            <w:vAlign w:val="center"/>
          </w:tcPr>
          <w:p w14:paraId="27063C32" w14:textId="77777777" w:rsidR="005A7A19" w:rsidRPr="00BD3717" w:rsidRDefault="005A7A19" w:rsidP="005A7A19">
            <w:pPr>
              <w:jc w:val="left"/>
              <w:rPr>
                <w:rFonts w:ascii="Arial" w:hAnsi="Arial" w:cs="Arial"/>
                <w:i/>
                <w:lang w:val="sl-SI"/>
              </w:rPr>
            </w:pPr>
          </w:p>
          <w:p w14:paraId="35400CED" w14:textId="5D918040"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002007AE" w:rsidRPr="002007AE">
              <w:rPr>
                <w:rFonts w:ascii="Arial" w:hAnsi="Arial" w:cs="Arial"/>
                <w:i/>
                <w:lang w:val="sl-SI"/>
              </w:rPr>
              <w:t>pri administraciji in upravljanju z bazami podatkov</w:t>
            </w:r>
            <w:r w:rsidRPr="00BD3717">
              <w:rPr>
                <w:rFonts w:ascii="Arial" w:hAnsi="Arial" w:cs="Arial"/>
                <w:i/>
                <w:lang w:val="sl-SI"/>
              </w:rPr>
              <w:t>:</w:t>
            </w:r>
          </w:p>
          <w:p w14:paraId="753CB3DD" w14:textId="77777777" w:rsidR="005A7A19" w:rsidRDefault="005A7A19" w:rsidP="005A7A19">
            <w:pPr>
              <w:jc w:val="left"/>
              <w:rPr>
                <w:rFonts w:ascii="Arial" w:hAnsi="Arial" w:cs="Arial"/>
                <w:i/>
                <w:lang w:val="sl-SI"/>
              </w:rPr>
            </w:pPr>
          </w:p>
        </w:tc>
        <w:tc>
          <w:tcPr>
            <w:tcW w:w="3969" w:type="dxa"/>
            <w:shd w:val="clear" w:color="auto" w:fill="auto"/>
          </w:tcPr>
          <w:p w14:paraId="34CD2856" w14:textId="52DDB049"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Vsaj 5 let:</w:t>
            </w:r>
          </w:p>
          <w:p w14:paraId="3D91393E" w14:textId="77777777" w:rsidR="005A7A19" w:rsidRPr="0092722C" w:rsidRDefault="005A7A19"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7C0E47" w14:paraId="64943B8A" w14:textId="77777777" w:rsidTr="005A7A19">
        <w:tc>
          <w:tcPr>
            <w:tcW w:w="5274" w:type="dxa"/>
            <w:shd w:val="clear" w:color="auto" w:fill="F2F2F2"/>
          </w:tcPr>
          <w:p w14:paraId="5119F0A3" w14:textId="77777777" w:rsidR="005A7A19" w:rsidRPr="00BD3717" w:rsidRDefault="005A7A19"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B317CF9"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5A7A19" w:rsidRPr="007C0E47" w14:paraId="1FF8E363" w14:textId="77777777" w:rsidTr="005A7A19">
        <w:tc>
          <w:tcPr>
            <w:tcW w:w="5274" w:type="dxa"/>
            <w:shd w:val="clear" w:color="auto" w:fill="F2F2F2"/>
            <w:vAlign w:val="center"/>
          </w:tcPr>
          <w:p w14:paraId="25BD0A4E" w14:textId="77777777" w:rsidR="005A7A19" w:rsidRPr="00BD3717" w:rsidRDefault="005A7A19"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60411EC3" w14:textId="77777777" w:rsidR="005A7A19" w:rsidRPr="00BD3717" w:rsidRDefault="005A7A19" w:rsidP="005A7A19">
            <w:pPr>
              <w:rPr>
                <w:rFonts w:ascii="Arial" w:hAnsi="Arial" w:cs="Arial"/>
                <w:lang w:val="sl-SI"/>
              </w:rPr>
            </w:pPr>
          </w:p>
          <w:p w14:paraId="3D46032B" w14:textId="77777777" w:rsidR="005A7A19" w:rsidRPr="00BD3717" w:rsidRDefault="005A7A19"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41F46AC7" w14:textId="77777777" w:rsidR="005A7A19" w:rsidRPr="00BD3717" w:rsidRDefault="005A7A19"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8B12C2F"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5A7A19" w:rsidRPr="0092722C" w14:paraId="45F38CFE" w14:textId="77777777" w:rsidTr="005A7A19">
        <w:tc>
          <w:tcPr>
            <w:tcW w:w="9243" w:type="dxa"/>
            <w:gridSpan w:val="2"/>
            <w:shd w:val="clear" w:color="auto" w:fill="FFFFFF" w:themeFill="background1"/>
            <w:vAlign w:val="center"/>
          </w:tcPr>
          <w:p w14:paraId="2A381E6A" w14:textId="77777777" w:rsidR="005A7A19" w:rsidRPr="005A7A19" w:rsidRDefault="005A7A19"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5A7A19" w:rsidRPr="0092722C" w14:paraId="62C82110" w14:textId="77777777" w:rsidTr="00EF24BF">
        <w:trPr>
          <w:trHeight w:val="594"/>
        </w:trPr>
        <w:tc>
          <w:tcPr>
            <w:tcW w:w="5274" w:type="dxa"/>
            <w:shd w:val="clear" w:color="auto" w:fill="F2F2F2"/>
            <w:vAlign w:val="center"/>
          </w:tcPr>
          <w:p w14:paraId="2B74C6DD" w14:textId="77777777" w:rsidR="005A7A19" w:rsidRDefault="005A7A19" w:rsidP="005A7A19">
            <w:pPr>
              <w:jc w:val="left"/>
              <w:rPr>
                <w:rFonts w:ascii="Arial" w:hAnsi="Arial" w:cs="Arial"/>
                <w:i/>
                <w:lang w:val="sl-SI"/>
              </w:rPr>
            </w:pPr>
          </w:p>
          <w:p w14:paraId="39FDD6EA" w14:textId="77777777" w:rsidR="005A7A19" w:rsidRPr="0092722C" w:rsidRDefault="005A7A19"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A2AA58C" w14:textId="77777777" w:rsidR="005A7A19" w:rsidRPr="0092722C" w:rsidRDefault="005A7A19" w:rsidP="005A7A19">
            <w:pPr>
              <w:jc w:val="left"/>
              <w:rPr>
                <w:rFonts w:ascii="Arial" w:hAnsi="Arial" w:cs="Arial"/>
                <w:i/>
                <w:lang w:val="sl-SI"/>
              </w:rPr>
            </w:pPr>
          </w:p>
        </w:tc>
        <w:tc>
          <w:tcPr>
            <w:tcW w:w="3969" w:type="dxa"/>
            <w:shd w:val="clear" w:color="auto" w:fill="auto"/>
          </w:tcPr>
          <w:p w14:paraId="311DE432"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15C42205" w14:textId="77777777" w:rsidTr="005A7A19">
        <w:tc>
          <w:tcPr>
            <w:tcW w:w="5274" w:type="dxa"/>
            <w:shd w:val="clear" w:color="auto" w:fill="F2F2F2"/>
            <w:vAlign w:val="center"/>
          </w:tcPr>
          <w:p w14:paraId="32A946EB" w14:textId="77777777" w:rsidR="005A7A19" w:rsidRDefault="005A7A19"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31272A0"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BCF8DCA" w14:textId="77777777" w:rsidTr="005A7A19">
        <w:trPr>
          <w:trHeight w:val="871"/>
        </w:trPr>
        <w:tc>
          <w:tcPr>
            <w:tcW w:w="5274" w:type="dxa"/>
            <w:shd w:val="clear" w:color="auto" w:fill="F2F2F2"/>
            <w:vAlign w:val="center"/>
          </w:tcPr>
          <w:p w14:paraId="2059CEA5" w14:textId="77777777" w:rsidR="005A7A19" w:rsidRPr="0092722C" w:rsidRDefault="005A7A19"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3059459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E728B7E" w14:textId="77777777" w:rsidTr="005A7A19">
        <w:trPr>
          <w:trHeight w:val="881"/>
        </w:trPr>
        <w:tc>
          <w:tcPr>
            <w:tcW w:w="5274" w:type="dxa"/>
            <w:shd w:val="clear" w:color="auto" w:fill="F2F2F2"/>
            <w:vAlign w:val="center"/>
          </w:tcPr>
          <w:p w14:paraId="147F79B8" w14:textId="77777777" w:rsidR="005A7A19" w:rsidRPr="0092722C" w:rsidRDefault="005A7A19" w:rsidP="005A7A19">
            <w:pPr>
              <w:rPr>
                <w:rFonts w:ascii="Arial" w:hAnsi="Arial" w:cs="Arial"/>
                <w:i/>
                <w:lang w:val="sl-SI"/>
              </w:rPr>
            </w:pPr>
            <w:r w:rsidRPr="0092722C">
              <w:rPr>
                <w:rFonts w:ascii="Arial" w:hAnsi="Arial" w:cs="Arial"/>
                <w:i/>
                <w:lang w:val="sl-SI"/>
              </w:rPr>
              <w:lastRenderedPageBreak/>
              <w:t>Kratek opis projekta:</w:t>
            </w:r>
          </w:p>
        </w:tc>
        <w:tc>
          <w:tcPr>
            <w:tcW w:w="3969" w:type="dxa"/>
            <w:shd w:val="clear" w:color="auto" w:fill="auto"/>
          </w:tcPr>
          <w:p w14:paraId="796D3AB8" w14:textId="77777777" w:rsidR="005A7A19" w:rsidRPr="0092722C" w:rsidRDefault="005A7A19"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36482A87" w14:textId="77777777" w:rsidTr="00FF7A96">
        <w:trPr>
          <w:trHeight w:val="422"/>
        </w:trPr>
        <w:tc>
          <w:tcPr>
            <w:tcW w:w="5274" w:type="dxa"/>
            <w:shd w:val="clear" w:color="auto" w:fill="F2F2F2"/>
            <w:vAlign w:val="center"/>
          </w:tcPr>
          <w:p w14:paraId="2CD43141" w14:textId="5B2D5467"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637262E1" w14:textId="750BE767"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2028B358" w14:textId="77777777" w:rsidTr="005A7A19">
        <w:trPr>
          <w:trHeight w:val="597"/>
        </w:trPr>
        <w:tc>
          <w:tcPr>
            <w:tcW w:w="5274" w:type="dxa"/>
            <w:shd w:val="clear" w:color="auto" w:fill="F2F2F2"/>
            <w:vAlign w:val="center"/>
          </w:tcPr>
          <w:p w14:paraId="3B5E5B48" w14:textId="5EB1205E" w:rsidR="005A7A19" w:rsidRPr="00597F45" w:rsidRDefault="00E922CF"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2DE0B266" w14:textId="4C339C33" w:rsidR="005A7A19" w:rsidRPr="0092722C" w:rsidRDefault="005A7A19" w:rsidP="005A7A19">
            <w:pPr>
              <w:spacing w:before="120"/>
              <w:rPr>
                <w:rFonts w:ascii="Arial" w:hAnsi="Arial" w:cs="Arial"/>
                <w:b/>
                <w:color w:val="000000"/>
                <w:lang w:val="sl-SI"/>
              </w:rPr>
            </w:pPr>
          </w:p>
        </w:tc>
      </w:tr>
      <w:tr w:rsidR="005A7A19" w:rsidRPr="00E922CF" w14:paraId="0F244EEF" w14:textId="77777777" w:rsidTr="005A7A19">
        <w:trPr>
          <w:trHeight w:val="839"/>
        </w:trPr>
        <w:tc>
          <w:tcPr>
            <w:tcW w:w="5274" w:type="dxa"/>
            <w:shd w:val="clear" w:color="auto" w:fill="F2F2F2"/>
            <w:vAlign w:val="center"/>
          </w:tcPr>
          <w:p w14:paraId="54750AF6" w14:textId="77777777" w:rsidR="005A7A19" w:rsidRPr="0092722C" w:rsidRDefault="005A7A19"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93270F6" w14:textId="77777777" w:rsidR="005A7A19" w:rsidRPr="007139D2" w:rsidRDefault="005A7A19"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5A7A19" w:rsidRPr="002D3459" w14:paraId="1208B1EA" w14:textId="77777777" w:rsidTr="00E016F7">
        <w:tc>
          <w:tcPr>
            <w:tcW w:w="9243" w:type="dxa"/>
            <w:gridSpan w:val="2"/>
            <w:tcBorders>
              <w:top w:val="single" w:sz="4" w:space="0" w:color="auto"/>
            </w:tcBorders>
            <w:shd w:val="clear" w:color="auto" w:fill="FFFFFF" w:themeFill="background1"/>
            <w:vAlign w:val="center"/>
          </w:tcPr>
          <w:p w14:paraId="7EF4D7D3" w14:textId="77777777" w:rsidR="005A7A19" w:rsidRPr="002D3459" w:rsidRDefault="005A7A19"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5A7A19" w:rsidRPr="0092722C" w14:paraId="05BA2947" w14:textId="77777777" w:rsidTr="005A7A19">
        <w:tc>
          <w:tcPr>
            <w:tcW w:w="5274" w:type="dxa"/>
            <w:shd w:val="clear" w:color="auto" w:fill="F2F2F2"/>
            <w:vAlign w:val="center"/>
          </w:tcPr>
          <w:p w14:paraId="729E2603" w14:textId="77777777" w:rsidR="005A7A19" w:rsidRPr="0092722C" w:rsidRDefault="005A7A19"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3825304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A44D12A" w14:textId="77777777" w:rsidTr="005A7A19">
        <w:tc>
          <w:tcPr>
            <w:tcW w:w="5274" w:type="dxa"/>
            <w:shd w:val="clear" w:color="auto" w:fill="F2F2F2"/>
            <w:vAlign w:val="center"/>
          </w:tcPr>
          <w:p w14:paraId="51CE4A94" w14:textId="77777777" w:rsidR="005A7A19" w:rsidRDefault="005A7A19"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20FFC0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0DBE582B" w14:textId="77777777" w:rsidTr="005A7A19">
        <w:trPr>
          <w:trHeight w:val="346"/>
        </w:trPr>
        <w:tc>
          <w:tcPr>
            <w:tcW w:w="5274" w:type="dxa"/>
            <w:shd w:val="clear" w:color="auto" w:fill="F2F2F2"/>
            <w:vAlign w:val="center"/>
          </w:tcPr>
          <w:p w14:paraId="6D1927AC" w14:textId="77777777" w:rsidR="005A7A19" w:rsidRPr="0092722C" w:rsidRDefault="005A7A19"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913F581"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6CE7DA8F" w14:textId="15B89D15" w:rsidR="009E1DCE" w:rsidRDefault="009E1DCE" w:rsidP="00D72B20">
      <w:pPr>
        <w:rPr>
          <w:rFonts w:ascii="Arial" w:hAnsi="Arial" w:cs="Arial"/>
          <w:b/>
          <w:bCs/>
          <w:lang w:val="it-IT"/>
        </w:rPr>
      </w:pPr>
    </w:p>
    <w:p w14:paraId="666EEF4A" w14:textId="0BA0E0A0" w:rsidR="009E1DCE" w:rsidRDefault="00F66642" w:rsidP="00D72B20">
      <w:pPr>
        <w:rPr>
          <w:rFonts w:ascii="Arial" w:hAnsi="Arial" w:cs="Arial"/>
          <w:b/>
          <w:bCs/>
          <w:lang w:val="it-IT"/>
        </w:rPr>
      </w:pPr>
      <w:r>
        <w:rPr>
          <w:rFonts w:ascii="Arial" w:hAnsi="Arial" w:cs="Arial"/>
          <w:b/>
          <w:bCs/>
          <w:lang w:val="it-IT"/>
        </w:rPr>
        <w:t>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F66642" w:rsidRPr="0092722C" w14:paraId="7DBA730E" w14:textId="77777777" w:rsidTr="009528AB">
        <w:tc>
          <w:tcPr>
            <w:tcW w:w="5274" w:type="dxa"/>
            <w:shd w:val="clear" w:color="auto" w:fill="F2F2F2"/>
            <w:vAlign w:val="center"/>
          </w:tcPr>
          <w:p w14:paraId="05DBA57D" w14:textId="77777777" w:rsidR="00F66642" w:rsidRPr="0092722C" w:rsidRDefault="00F66642"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6686368" w14:textId="3D873105" w:rsidR="00F66642" w:rsidRPr="00426387" w:rsidRDefault="00F66642" w:rsidP="00F66642">
            <w:pPr>
              <w:spacing w:before="120"/>
              <w:jc w:val="left"/>
              <w:rPr>
                <w:rFonts w:ascii="Arial" w:hAnsi="Arial" w:cs="Arial"/>
                <w:b/>
                <w:bCs/>
                <w:lang w:val="sl-SI"/>
              </w:rPr>
            </w:pPr>
            <w:r w:rsidRPr="00F66642">
              <w:rPr>
                <w:rFonts w:ascii="Arial" w:hAnsi="Arial" w:cs="Arial"/>
                <w:b/>
                <w:bCs/>
                <w:lang w:val="sl-SI"/>
              </w:rPr>
              <w:t>SISTEMSK</w:t>
            </w:r>
            <w:r>
              <w:rPr>
                <w:rFonts w:ascii="Arial" w:hAnsi="Arial" w:cs="Arial"/>
                <w:b/>
                <w:bCs/>
                <w:lang w:val="sl-SI"/>
              </w:rPr>
              <w:t>I</w:t>
            </w:r>
            <w:r w:rsidRPr="00F66642">
              <w:rPr>
                <w:rFonts w:ascii="Arial" w:hAnsi="Arial" w:cs="Arial"/>
                <w:b/>
                <w:bCs/>
                <w:lang w:val="sl-SI"/>
              </w:rPr>
              <w:t xml:space="preserve"> ADMINISTRATOR STREŽNIŠKEGA OKOLJA</w:t>
            </w:r>
          </w:p>
        </w:tc>
      </w:tr>
      <w:tr w:rsidR="00F66642" w:rsidRPr="0092722C" w14:paraId="17867671" w14:textId="77777777" w:rsidTr="009528AB">
        <w:tc>
          <w:tcPr>
            <w:tcW w:w="5274" w:type="dxa"/>
            <w:shd w:val="clear" w:color="auto" w:fill="F2F2F2"/>
            <w:vAlign w:val="center"/>
          </w:tcPr>
          <w:p w14:paraId="74DCDDF6" w14:textId="77777777" w:rsidR="00F66642" w:rsidRPr="0092722C" w:rsidRDefault="00F66642"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583C2C90" w14:textId="77777777" w:rsidR="00F66642" w:rsidRPr="0092722C" w:rsidRDefault="00F66642"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F66642" w:rsidRPr="00E922CF" w14:paraId="2930A20E" w14:textId="77777777" w:rsidTr="009528AB">
        <w:tc>
          <w:tcPr>
            <w:tcW w:w="5274" w:type="dxa"/>
            <w:shd w:val="clear" w:color="auto" w:fill="F2F2F2"/>
            <w:vAlign w:val="center"/>
          </w:tcPr>
          <w:p w14:paraId="1C7A96A2" w14:textId="067074F8" w:rsidR="00F66642" w:rsidRPr="003840EB" w:rsidRDefault="00F66642" w:rsidP="00F66642">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AD1F26B"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34DB9C2"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7DBF482" w14:textId="77777777" w:rsidR="00F66642" w:rsidRPr="0092722C" w:rsidRDefault="00F66642" w:rsidP="00F66642">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C3FFF70" w14:textId="77777777" w:rsidR="00F66642" w:rsidRPr="0092722C"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DC4279E" w14:textId="2E373EDC" w:rsidR="00F66642" w:rsidRPr="003840EB"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F66642" w:rsidRPr="0092722C" w14:paraId="41C12F63" w14:textId="77777777" w:rsidTr="009528AB">
        <w:tc>
          <w:tcPr>
            <w:tcW w:w="9243" w:type="dxa"/>
            <w:gridSpan w:val="2"/>
            <w:shd w:val="clear" w:color="auto" w:fill="F2F2F2"/>
            <w:vAlign w:val="center"/>
          </w:tcPr>
          <w:p w14:paraId="49C5BBC4" w14:textId="77777777" w:rsidR="00F66642" w:rsidRPr="002D3459" w:rsidRDefault="00F66642" w:rsidP="00F66642">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F66642" w:rsidRPr="007C0E47" w14:paraId="37E17075" w14:textId="77777777" w:rsidTr="009528AB">
        <w:tc>
          <w:tcPr>
            <w:tcW w:w="5274" w:type="dxa"/>
            <w:shd w:val="clear" w:color="auto" w:fill="F2F2F2"/>
            <w:vAlign w:val="center"/>
          </w:tcPr>
          <w:p w14:paraId="4E834FAF" w14:textId="5D1D37FF" w:rsidR="00F66642" w:rsidRDefault="00F66642" w:rsidP="00F66642">
            <w:pPr>
              <w:jc w:val="left"/>
              <w:rPr>
                <w:rFonts w:ascii="Arial" w:hAnsi="Arial" w:cs="Arial"/>
                <w:i/>
                <w:lang w:val="sl-SI"/>
              </w:rPr>
            </w:pPr>
            <w:r>
              <w:rPr>
                <w:rFonts w:ascii="Arial" w:hAnsi="Arial" w:cs="Arial"/>
                <w:i/>
                <w:lang w:val="sl-SI"/>
              </w:rPr>
              <w:t>I</w:t>
            </w:r>
            <w:r w:rsidRPr="00F66642">
              <w:rPr>
                <w:rFonts w:ascii="Arial" w:hAnsi="Arial" w:cs="Arial"/>
                <w:i/>
                <w:lang w:val="sl-SI"/>
              </w:rPr>
              <w:t xml:space="preserve">zkušnje pri administraciji in upravljanju </w:t>
            </w:r>
            <w:r w:rsidR="00491772">
              <w:rPr>
                <w:rFonts w:ascii="Arial" w:hAnsi="Arial" w:cs="Arial"/>
                <w:i/>
                <w:lang w:val="sl-SI"/>
              </w:rPr>
              <w:t xml:space="preserve">enega od </w:t>
            </w:r>
            <w:r w:rsidRPr="00F66642">
              <w:rPr>
                <w:rFonts w:ascii="Arial" w:hAnsi="Arial" w:cs="Arial"/>
                <w:i/>
                <w:lang w:val="sl-SI"/>
              </w:rPr>
              <w:t>Microsoft, Linux in ESX strežniških sistemov ter upravljanju z aplikativnimi strežniki</w:t>
            </w:r>
            <w:r>
              <w:rPr>
                <w:rFonts w:ascii="Arial" w:hAnsi="Arial" w:cs="Arial"/>
                <w:i/>
                <w:lang w:val="sl-SI"/>
              </w:rPr>
              <w:t>:</w:t>
            </w:r>
          </w:p>
        </w:tc>
        <w:tc>
          <w:tcPr>
            <w:tcW w:w="3969" w:type="dxa"/>
            <w:shd w:val="clear" w:color="auto" w:fill="auto"/>
          </w:tcPr>
          <w:p w14:paraId="5035B805" w14:textId="77777777"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7C0E47" w14:paraId="6712B0A3" w14:textId="77777777" w:rsidTr="009528AB">
        <w:tc>
          <w:tcPr>
            <w:tcW w:w="5274" w:type="dxa"/>
            <w:shd w:val="clear" w:color="auto" w:fill="F2F2F2"/>
          </w:tcPr>
          <w:p w14:paraId="5EA40DC5" w14:textId="77777777" w:rsidR="00F66642" w:rsidRPr="00BD3717" w:rsidRDefault="00F66642" w:rsidP="00F66642">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6B13387"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F66642" w:rsidRPr="007C0E47" w14:paraId="1D29CC1A" w14:textId="77777777" w:rsidTr="009528AB">
        <w:tc>
          <w:tcPr>
            <w:tcW w:w="5274" w:type="dxa"/>
            <w:shd w:val="clear" w:color="auto" w:fill="F2F2F2"/>
            <w:vAlign w:val="center"/>
          </w:tcPr>
          <w:p w14:paraId="530F3AF3" w14:textId="77777777" w:rsidR="00F66642" w:rsidRPr="00BD3717" w:rsidRDefault="00F66642" w:rsidP="00F66642">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082B9F2F" w14:textId="77777777" w:rsidR="00F66642" w:rsidRPr="00BD3717" w:rsidRDefault="00F66642" w:rsidP="00F66642">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C86896C" w14:textId="77777777" w:rsidR="00F66642" w:rsidRPr="00BD3717" w:rsidRDefault="00F66642" w:rsidP="00F66642">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52A251"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F66642" w:rsidRPr="0092722C" w14:paraId="605C238E" w14:textId="77777777" w:rsidTr="009528AB">
        <w:tc>
          <w:tcPr>
            <w:tcW w:w="9243" w:type="dxa"/>
            <w:gridSpan w:val="2"/>
            <w:shd w:val="clear" w:color="auto" w:fill="FFFFFF" w:themeFill="background1"/>
            <w:vAlign w:val="center"/>
          </w:tcPr>
          <w:p w14:paraId="6787D0A4" w14:textId="77777777" w:rsidR="00F66642" w:rsidRPr="005A7A19" w:rsidRDefault="00F66642" w:rsidP="00F66642">
            <w:pPr>
              <w:spacing w:before="120"/>
              <w:rPr>
                <w:rFonts w:ascii="Arial" w:hAnsi="Arial" w:cs="Arial"/>
                <w:b/>
                <w:color w:val="000000"/>
                <w:lang w:val="sl-SI"/>
              </w:rPr>
            </w:pPr>
            <w:r w:rsidRPr="005A7A19">
              <w:rPr>
                <w:rFonts w:ascii="Arial" w:hAnsi="Arial" w:cs="Arial"/>
                <w:b/>
                <w:color w:val="000000"/>
                <w:lang w:val="sl-SI"/>
              </w:rPr>
              <w:t>Referenčni projekt</w:t>
            </w:r>
          </w:p>
        </w:tc>
      </w:tr>
      <w:tr w:rsidR="00F66642" w:rsidRPr="0092722C" w14:paraId="7DAD2C70" w14:textId="77777777" w:rsidTr="009528AB">
        <w:tc>
          <w:tcPr>
            <w:tcW w:w="5274" w:type="dxa"/>
            <w:shd w:val="clear" w:color="auto" w:fill="F2F2F2"/>
            <w:vAlign w:val="center"/>
          </w:tcPr>
          <w:p w14:paraId="49CCE1B7" w14:textId="77777777" w:rsidR="00F66642" w:rsidRDefault="00F66642" w:rsidP="00F66642">
            <w:pPr>
              <w:jc w:val="left"/>
              <w:rPr>
                <w:rFonts w:ascii="Arial" w:hAnsi="Arial" w:cs="Arial"/>
                <w:i/>
                <w:lang w:val="sl-SI"/>
              </w:rPr>
            </w:pPr>
          </w:p>
          <w:p w14:paraId="53FC0F3B" w14:textId="77777777" w:rsidR="00F66642" w:rsidRPr="0092722C" w:rsidRDefault="00F66642" w:rsidP="00F66642">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7E13DE7" w14:textId="77777777" w:rsidR="00F66642" w:rsidRPr="0092722C" w:rsidRDefault="00F66642" w:rsidP="00F66642">
            <w:pPr>
              <w:jc w:val="left"/>
              <w:rPr>
                <w:rFonts w:ascii="Arial" w:hAnsi="Arial" w:cs="Arial"/>
                <w:i/>
                <w:lang w:val="sl-SI"/>
              </w:rPr>
            </w:pPr>
          </w:p>
        </w:tc>
        <w:tc>
          <w:tcPr>
            <w:tcW w:w="3969" w:type="dxa"/>
            <w:shd w:val="clear" w:color="auto" w:fill="auto"/>
          </w:tcPr>
          <w:p w14:paraId="671076DF"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25A513A1" w14:textId="77777777" w:rsidTr="009528AB">
        <w:tc>
          <w:tcPr>
            <w:tcW w:w="5274" w:type="dxa"/>
            <w:shd w:val="clear" w:color="auto" w:fill="F2F2F2"/>
            <w:vAlign w:val="center"/>
          </w:tcPr>
          <w:p w14:paraId="778EC64F" w14:textId="77777777" w:rsidR="00F66642" w:rsidRDefault="00F66642" w:rsidP="00F66642">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5ACE3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C3CA240" w14:textId="77777777" w:rsidTr="00EF24BF">
        <w:trPr>
          <w:trHeight w:val="564"/>
        </w:trPr>
        <w:tc>
          <w:tcPr>
            <w:tcW w:w="5274" w:type="dxa"/>
            <w:shd w:val="clear" w:color="auto" w:fill="F2F2F2"/>
            <w:vAlign w:val="center"/>
          </w:tcPr>
          <w:p w14:paraId="48EEDB8F" w14:textId="77777777" w:rsidR="00F66642" w:rsidRPr="0092722C" w:rsidRDefault="00F66642" w:rsidP="00F66642">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0E69CF2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4521FFA" w14:textId="77777777" w:rsidTr="009528AB">
        <w:trPr>
          <w:trHeight w:val="881"/>
        </w:trPr>
        <w:tc>
          <w:tcPr>
            <w:tcW w:w="5274" w:type="dxa"/>
            <w:shd w:val="clear" w:color="auto" w:fill="F2F2F2"/>
            <w:vAlign w:val="center"/>
          </w:tcPr>
          <w:p w14:paraId="0D2922A2" w14:textId="77777777" w:rsidR="00F66642" w:rsidRPr="0092722C" w:rsidRDefault="00F66642" w:rsidP="00F66642">
            <w:pPr>
              <w:rPr>
                <w:rFonts w:ascii="Arial" w:hAnsi="Arial" w:cs="Arial"/>
                <w:i/>
                <w:lang w:val="sl-SI"/>
              </w:rPr>
            </w:pPr>
            <w:r w:rsidRPr="0092722C">
              <w:rPr>
                <w:rFonts w:ascii="Arial" w:hAnsi="Arial" w:cs="Arial"/>
                <w:i/>
                <w:lang w:val="sl-SI"/>
              </w:rPr>
              <w:lastRenderedPageBreak/>
              <w:t>Kratek opis projekta:</w:t>
            </w:r>
          </w:p>
        </w:tc>
        <w:tc>
          <w:tcPr>
            <w:tcW w:w="3969" w:type="dxa"/>
            <w:shd w:val="clear" w:color="auto" w:fill="auto"/>
          </w:tcPr>
          <w:p w14:paraId="7E2248DC" w14:textId="77777777" w:rsidR="00F66642" w:rsidRPr="0092722C" w:rsidRDefault="00F66642" w:rsidP="00F66642">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79621697" w14:textId="77777777" w:rsidTr="00FF7A96">
        <w:trPr>
          <w:trHeight w:val="513"/>
        </w:trPr>
        <w:tc>
          <w:tcPr>
            <w:tcW w:w="5274" w:type="dxa"/>
            <w:shd w:val="clear" w:color="auto" w:fill="F2F2F2"/>
            <w:vAlign w:val="center"/>
          </w:tcPr>
          <w:p w14:paraId="5A529C25" w14:textId="7942AE75"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E3D1BD9" w14:textId="0E2BBD36"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6EEA5B5" w14:textId="77777777" w:rsidTr="009528AB">
        <w:trPr>
          <w:trHeight w:val="597"/>
        </w:trPr>
        <w:tc>
          <w:tcPr>
            <w:tcW w:w="5274" w:type="dxa"/>
            <w:shd w:val="clear" w:color="auto" w:fill="F2F2F2"/>
            <w:vAlign w:val="center"/>
          </w:tcPr>
          <w:p w14:paraId="5DA17DA1" w14:textId="03E4C866" w:rsidR="00F66642" w:rsidRPr="00597F45" w:rsidRDefault="00E922CF" w:rsidP="00F66642">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175D7217" w14:textId="7AE8A7F9" w:rsidR="00F66642" w:rsidRPr="0092722C" w:rsidRDefault="00F66642" w:rsidP="00F66642">
            <w:pPr>
              <w:spacing w:before="120"/>
              <w:rPr>
                <w:rFonts w:ascii="Arial" w:hAnsi="Arial" w:cs="Arial"/>
                <w:b/>
                <w:color w:val="000000"/>
                <w:lang w:val="sl-SI"/>
              </w:rPr>
            </w:pPr>
          </w:p>
        </w:tc>
      </w:tr>
      <w:tr w:rsidR="00F66642" w:rsidRPr="00E922CF" w14:paraId="54D4ADB5" w14:textId="77777777" w:rsidTr="009528AB">
        <w:trPr>
          <w:trHeight w:val="839"/>
        </w:trPr>
        <w:tc>
          <w:tcPr>
            <w:tcW w:w="5274" w:type="dxa"/>
            <w:shd w:val="clear" w:color="auto" w:fill="F2F2F2"/>
            <w:vAlign w:val="center"/>
          </w:tcPr>
          <w:p w14:paraId="3C580A4A" w14:textId="77777777" w:rsidR="00F66642" w:rsidRPr="0092722C" w:rsidRDefault="00F66642" w:rsidP="00F66642">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188F8457" w14:textId="77777777" w:rsidR="00F66642" w:rsidRPr="007139D2" w:rsidRDefault="00F66642" w:rsidP="00F66642">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66642" w:rsidRPr="002D3459" w14:paraId="1CDA7A49" w14:textId="77777777" w:rsidTr="00E016F7">
        <w:tc>
          <w:tcPr>
            <w:tcW w:w="9243" w:type="dxa"/>
            <w:gridSpan w:val="2"/>
            <w:tcBorders>
              <w:top w:val="single" w:sz="4" w:space="0" w:color="auto"/>
            </w:tcBorders>
            <w:shd w:val="clear" w:color="auto" w:fill="FFFFFF" w:themeFill="background1"/>
            <w:vAlign w:val="center"/>
          </w:tcPr>
          <w:p w14:paraId="7E18EA1E" w14:textId="77777777" w:rsidR="00F66642" w:rsidRPr="002D3459" w:rsidRDefault="00F66642" w:rsidP="00F6664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F66642" w:rsidRPr="0092722C" w14:paraId="0F9B8EA9" w14:textId="77777777" w:rsidTr="009528AB">
        <w:tc>
          <w:tcPr>
            <w:tcW w:w="5274" w:type="dxa"/>
            <w:shd w:val="clear" w:color="auto" w:fill="F2F2F2"/>
            <w:vAlign w:val="center"/>
          </w:tcPr>
          <w:p w14:paraId="0491FFE4" w14:textId="77777777" w:rsidR="00F66642" w:rsidRPr="0092722C" w:rsidRDefault="00F66642" w:rsidP="00F6664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7012783C"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E76DF9E" w14:textId="77777777" w:rsidTr="009528AB">
        <w:tc>
          <w:tcPr>
            <w:tcW w:w="5274" w:type="dxa"/>
            <w:shd w:val="clear" w:color="auto" w:fill="F2F2F2"/>
            <w:vAlign w:val="center"/>
          </w:tcPr>
          <w:p w14:paraId="5DBC9C6B" w14:textId="77777777" w:rsidR="00F66642" w:rsidRDefault="00F66642" w:rsidP="00F6664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7C9A97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345F21C2" w14:textId="77777777" w:rsidTr="009528AB">
        <w:trPr>
          <w:trHeight w:val="346"/>
        </w:trPr>
        <w:tc>
          <w:tcPr>
            <w:tcW w:w="5274" w:type="dxa"/>
            <w:shd w:val="clear" w:color="auto" w:fill="F2F2F2"/>
            <w:vAlign w:val="center"/>
          </w:tcPr>
          <w:p w14:paraId="316DA2BE" w14:textId="77777777" w:rsidR="00F66642" w:rsidRPr="0092722C" w:rsidRDefault="00F66642" w:rsidP="00F6664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6090DB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295FCFD5" w14:textId="5BB4E1D0" w:rsidR="009E1DCE" w:rsidRDefault="009E1DCE" w:rsidP="00D72B20">
      <w:pPr>
        <w:rPr>
          <w:rFonts w:ascii="Arial" w:hAnsi="Arial" w:cs="Arial"/>
          <w:b/>
          <w:bCs/>
          <w:lang w:val="it-IT"/>
        </w:rPr>
      </w:pPr>
    </w:p>
    <w:p w14:paraId="4547D4AF" w14:textId="2DAD395E" w:rsidR="009E1DCE" w:rsidRDefault="00761A8D" w:rsidP="00D72B20">
      <w:pPr>
        <w:rPr>
          <w:rFonts w:ascii="Arial" w:hAnsi="Arial" w:cs="Arial"/>
          <w:b/>
          <w:bCs/>
          <w:lang w:val="it-IT"/>
        </w:rPr>
      </w:pPr>
      <w:r>
        <w:rPr>
          <w:rFonts w:ascii="Arial" w:hAnsi="Arial" w:cs="Arial"/>
          <w:b/>
          <w:bCs/>
          <w:lang w:val="it-IT"/>
        </w:rPr>
        <w:t>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E922CF"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lastRenderedPageBreak/>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32BF6061" w14:textId="77777777" w:rsidTr="009528AB">
        <w:trPr>
          <w:trHeight w:val="597"/>
        </w:trPr>
        <w:tc>
          <w:tcPr>
            <w:tcW w:w="5274" w:type="dxa"/>
            <w:shd w:val="clear" w:color="auto" w:fill="F2F2F2"/>
            <w:vAlign w:val="center"/>
          </w:tcPr>
          <w:p w14:paraId="0AA0BA04" w14:textId="52152AA0" w:rsidR="00761A8D"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30CF27C" w14:textId="11111B96" w:rsidR="00761A8D" w:rsidRPr="0092722C" w:rsidRDefault="00761A8D" w:rsidP="009528AB">
            <w:pPr>
              <w:spacing w:before="120"/>
              <w:rPr>
                <w:rFonts w:ascii="Arial" w:hAnsi="Arial" w:cs="Arial"/>
                <w:b/>
                <w:color w:val="000000"/>
                <w:lang w:val="sl-SI"/>
              </w:rPr>
            </w:pPr>
          </w:p>
        </w:tc>
      </w:tr>
      <w:tr w:rsidR="00761A8D" w:rsidRPr="00E922CF"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7CF87D17" w:rsidR="009E1DCE" w:rsidRPr="006260D8" w:rsidRDefault="00EF24BF" w:rsidP="00D72B20">
      <w:pPr>
        <w:rPr>
          <w:rFonts w:ascii="Arial" w:hAnsi="Arial" w:cs="Arial"/>
          <w:b/>
          <w:bCs/>
          <w:lang w:val="it-IT"/>
        </w:rPr>
      </w:pPr>
      <w:r>
        <w:rPr>
          <w:rFonts w:ascii="Arial" w:hAnsi="Arial" w:cs="Arial"/>
          <w:b/>
          <w:bCs/>
          <w:lang w:val="it-IT"/>
        </w:rPr>
        <w:t>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712313A5" w:rsidR="00EF24BF" w:rsidRPr="000B598A" w:rsidRDefault="000B598A" w:rsidP="000B598A">
            <w:pPr>
              <w:spacing w:before="120"/>
              <w:jc w:val="left"/>
              <w:rPr>
                <w:rFonts w:ascii="Arial" w:hAnsi="Arial" w:cs="Arial"/>
                <w:b/>
                <w:bCs/>
                <w:lang w:val="sl-SI"/>
              </w:rPr>
            </w:pPr>
            <w:r>
              <w:rPr>
                <w:rFonts w:ascii="Arial" w:hAnsi="Arial" w:cs="Arial"/>
                <w:b/>
                <w:bCs/>
                <w:lang w:val="sl-SI"/>
              </w:rPr>
              <w:t xml:space="preserve">1. </w:t>
            </w:r>
            <w:r w:rsidR="00EF24BF" w:rsidRPr="000B598A">
              <w:rPr>
                <w:rFonts w:ascii="Arial" w:hAnsi="Arial" w:cs="Arial"/>
                <w:b/>
                <w:bCs/>
                <w:lang w:val="sl-SI"/>
              </w:rPr>
              <w:t xml:space="preserve">APLIKATIVNI INŽENIR </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E922CF"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preizkušanju programske opreme, uvajanju informacijskih rešitev ali podpore končnim 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73A9B45" w14:textId="77777777" w:rsidTr="009528AB">
        <w:trPr>
          <w:trHeight w:val="597"/>
        </w:trPr>
        <w:tc>
          <w:tcPr>
            <w:tcW w:w="5274" w:type="dxa"/>
            <w:shd w:val="clear" w:color="auto" w:fill="F2F2F2"/>
            <w:vAlign w:val="center"/>
          </w:tcPr>
          <w:p w14:paraId="3918BF55" w14:textId="5E602C9B" w:rsidR="00EF24BF" w:rsidRPr="00597F45" w:rsidRDefault="00E922CF" w:rsidP="009528AB">
            <w:pPr>
              <w:rPr>
                <w:rFonts w:ascii="Arial" w:hAnsi="Arial" w:cs="Arial"/>
                <w:i/>
                <w:lang w:val="sl-SI"/>
              </w:rPr>
            </w:pPr>
            <w:r>
              <w:rPr>
                <w:rFonts w:ascii="Arial" w:hAnsi="Arial" w:cs="Arial"/>
                <w:i/>
                <w:lang w:val="sl-SI"/>
              </w:rPr>
              <w:lastRenderedPageBreak/>
              <w:t>Datum prehoda razvitega/nadgrajenega informacijskega sistema v produkcijsko obratovanje:</w:t>
            </w:r>
          </w:p>
        </w:tc>
        <w:tc>
          <w:tcPr>
            <w:tcW w:w="3969" w:type="dxa"/>
            <w:shd w:val="clear" w:color="auto" w:fill="auto"/>
          </w:tcPr>
          <w:p w14:paraId="0570E62A" w14:textId="2A9C20A2" w:rsidR="00EF24BF" w:rsidRPr="0092722C" w:rsidRDefault="00EF24BF" w:rsidP="009528AB">
            <w:pPr>
              <w:spacing w:before="120"/>
              <w:rPr>
                <w:rFonts w:ascii="Arial" w:hAnsi="Arial" w:cs="Arial"/>
                <w:b/>
                <w:color w:val="000000"/>
                <w:lang w:val="sl-SI"/>
              </w:rPr>
            </w:pPr>
          </w:p>
        </w:tc>
      </w:tr>
      <w:tr w:rsidR="00EF24BF" w:rsidRPr="00E922CF"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7255BCB7" w:rsidR="00761A8D" w:rsidRDefault="00A527AC" w:rsidP="00D72B20">
      <w:pPr>
        <w:rPr>
          <w:rFonts w:ascii="Arial" w:hAnsi="Arial" w:cs="Arial"/>
          <w:b/>
          <w:bCs/>
          <w:lang w:val="sl-SI"/>
        </w:rPr>
      </w:pPr>
      <w:r w:rsidRPr="00A527AC">
        <w:rPr>
          <w:rFonts w:ascii="Arial" w:hAnsi="Arial" w:cs="Arial"/>
          <w:b/>
          <w:bCs/>
          <w:lang w:val="sl-SI"/>
        </w:rPr>
        <w:t>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RAZVOJNI INŽENIR (PROGRAMER) (vodilni)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E922CF"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63F9B77C" w14:textId="77777777" w:rsidTr="009528AB">
        <w:trPr>
          <w:trHeight w:val="597"/>
        </w:trPr>
        <w:tc>
          <w:tcPr>
            <w:tcW w:w="5274" w:type="dxa"/>
            <w:shd w:val="clear" w:color="auto" w:fill="F2F2F2"/>
            <w:vAlign w:val="center"/>
          </w:tcPr>
          <w:p w14:paraId="7A5AE359" w14:textId="112648A9" w:rsidR="000B598A"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0BD0CA9E" w14:textId="04BE28F4" w:rsidR="000B598A" w:rsidRPr="0092722C" w:rsidRDefault="000B598A" w:rsidP="009528AB">
            <w:pPr>
              <w:spacing w:before="120"/>
              <w:rPr>
                <w:rFonts w:ascii="Arial" w:hAnsi="Arial" w:cs="Arial"/>
                <w:b/>
                <w:color w:val="000000"/>
                <w:lang w:val="sl-SI"/>
              </w:rPr>
            </w:pPr>
          </w:p>
        </w:tc>
      </w:tr>
      <w:tr w:rsidR="000B598A" w:rsidRPr="00E922CF" w14:paraId="139D6B3C" w14:textId="77777777" w:rsidTr="009528AB">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35BBFA" w14:textId="781ADE0C" w:rsidR="000B598A" w:rsidRPr="000B598A" w:rsidRDefault="000B598A" w:rsidP="00D72B20">
      <w:pPr>
        <w:rPr>
          <w:rFonts w:ascii="Arial" w:hAnsi="Arial" w:cs="Arial"/>
          <w:b/>
          <w:bCs/>
          <w:lang w:val="it-IT"/>
        </w:rPr>
      </w:pPr>
    </w:p>
    <w:p w14:paraId="7171B46F" w14:textId="77777777" w:rsidR="008A7D82" w:rsidRPr="008A7D82" w:rsidRDefault="008A7D82" w:rsidP="008A7D82">
      <w:pPr>
        <w:rPr>
          <w:rFonts w:ascii="Arial" w:hAnsi="Arial" w:cs="Arial"/>
          <w:b/>
          <w:bCs/>
          <w:lang w:val="sl-SI"/>
        </w:rPr>
      </w:pPr>
    </w:p>
    <w:p w14:paraId="39C57722" w14:textId="3223F931" w:rsidR="000B598A" w:rsidRDefault="008A7D82" w:rsidP="008A7D82">
      <w:pPr>
        <w:rPr>
          <w:rFonts w:ascii="Arial" w:hAnsi="Arial" w:cs="Arial"/>
          <w:b/>
          <w:bCs/>
          <w:lang w:val="sl-SI"/>
        </w:rPr>
      </w:pPr>
      <w:r w:rsidRPr="008A7D82">
        <w:rPr>
          <w:rFonts w:ascii="Arial" w:hAnsi="Arial" w:cs="Arial"/>
          <w:b/>
          <w:bCs/>
          <w:lang w:val="sl-SI"/>
        </w:rPr>
        <w:t>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E922CF"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1FBCD6CA" w14:textId="2A88D97A" w:rsidR="00761A8D" w:rsidRDefault="00761A8D" w:rsidP="00D72B20">
      <w:pPr>
        <w:rPr>
          <w:rFonts w:ascii="Arial" w:hAnsi="Arial" w:cs="Arial"/>
          <w:lang w:val="sl-SI"/>
        </w:rPr>
      </w:pPr>
    </w:p>
    <w:p w14:paraId="5F0BEBD8" w14:textId="6763A518" w:rsidR="00761A8D" w:rsidRDefault="00761A8D" w:rsidP="00D72B20">
      <w:pPr>
        <w:rPr>
          <w:rFonts w:ascii="Arial" w:hAnsi="Arial" w:cs="Arial"/>
          <w:lang w:val="sl-SI"/>
        </w:rPr>
      </w:pPr>
    </w:p>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bookmarkStart w:id="0" w:name="_Hlk106628716"/>
    </w:p>
    <w:p w14:paraId="16258DD2" w14:textId="23DD7E60" w:rsidR="00761A8D" w:rsidRPr="000B598A" w:rsidRDefault="008A7D82" w:rsidP="00D72B20">
      <w:pPr>
        <w:rPr>
          <w:rFonts w:ascii="Arial" w:hAnsi="Arial" w:cs="Arial"/>
          <w:b/>
          <w:bCs/>
          <w:lang w:val="sl-SI"/>
        </w:rPr>
      </w:pPr>
      <w:r>
        <w:rPr>
          <w:rFonts w:ascii="Arial" w:hAnsi="Arial" w:cs="Arial"/>
          <w:b/>
          <w:bCs/>
          <w:lang w:val="sl-SI"/>
        </w:rPr>
        <w:t>9</w:t>
      </w:r>
      <w:r w:rsidR="000B598A" w:rsidRPr="000B598A">
        <w:rPr>
          <w:rFonts w:ascii="Arial" w:hAnsi="Arial" w:cs="Arial"/>
          <w:b/>
          <w:bCs/>
          <w:lang w:val="sl-SI"/>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E922CF" w14:paraId="649A58EC" w14:textId="77777777" w:rsidTr="009528AB">
        <w:tc>
          <w:tcPr>
            <w:tcW w:w="5274" w:type="dxa"/>
            <w:shd w:val="clear" w:color="auto" w:fill="F2F2F2"/>
            <w:vAlign w:val="center"/>
          </w:tcPr>
          <w:bookmarkEnd w:id="0"/>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E922CF"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E922CF">
              <w:rPr>
                <w:rFonts w:cs="Arial"/>
                <w:lang w:val="sl-SI" w:eastAsia="sl-SI"/>
              </w:rPr>
            </w:r>
            <w:r w:rsidR="00E922CF">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06023599"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0094371B" w:rsidRPr="0094371B">
              <w:rPr>
                <w:rFonts w:ascii="Arial" w:hAnsi="Arial" w:cs="Arial"/>
                <w:i/>
                <w:lang w:val="sl-SI"/>
              </w:rPr>
              <w:t>pri programiranju v okolju baz podatkov</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E922CF">
              <w:rPr>
                <w:rFonts w:ascii="Arial" w:hAnsi="Arial" w:cs="Arial"/>
                <w:lang w:val="sl-SI"/>
              </w:rPr>
            </w:r>
            <w:r w:rsidR="00E922CF">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lastRenderedPageBreak/>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2569578" w14:textId="77777777" w:rsidTr="009528AB">
        <w:trPr>
          <w:trHeight w:val="597"/>
        </w:trPr>
        <w:tc>
          <w:tcPr>
            <w:tcW w:w="5274" w:type="dxa"/>
            <w:shd w:val="clear" w:color="auto" w:fill="F2F2F2"/>
            <w:vAlign w:val="center"/>
          </w:tcPr>
          <w:p w14:paraId="41C4C073" w14:textId="43684F9A" w:rsidR="000B598A"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3417DBC3" w14:textId="13C29DF1" w:rsidR="000B598A" w:rsidRPr="0092722C" w:rsidRDefault="000B598A" w:rsidP="009528AB">
            <w:pPr>
              <w:spacing w:before="120"/>
              <w:rPr>
                <w:rFonts w:ascii="Arial" w:hAnsi="Arial" w:cs="Arial"/>
                <w:b/>
                <w:color w:val="000000"/>
                <w:lang w:val="sl-SI"/>
              </w:rPr>
            </w:pPr>
          </w:p>
        </w:tc>
      </w:tr>
      <w:tr w:rsidR="000B598A" w:rsidRPr="00E922CF"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default" r:id="rId8"/>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5F0A7549" w:rsidR="00AE0266" w:rsidRPr="002D1E28" w:rsidRDefault="00AE0266" w:rsidP="002D1E28">
    <w:pPr>
      <w:pStyle w:val="Glava"/>
      <w:jc w:val="right"/>
      <w:rPr>
        <w:rFonts w:ascii="Arial" w:hAnsi="Arial" w:cs="Arial"/>
        <w:lang w:val="sl-SI"/>
      </w:rPr>
    </w:pPr>
    <w:r>
      <w:rPr>
        <w:rFonts w:ascii="Arial" w:hAnsi="Arial" w:cs="Arial"/>
        <w:lang w:val="sl-SI"/>
      </w:rPr>
      <w:t>Obrazec »Kader«</w:t>
    </w:r>
  </w:p>
  <w:p w14:paraId="7772CBDF" w14:textId="77777777" w:rsidR="00AE0266" w:rsidRDefault="00AE0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828E0"/>
    <w:rsid w:val="00086749"/>
    <w:rsid w:val="000B23FB"/>
    <w:rsid w:val="000B598A"/>
    <w:rsid w:val="00124639"/>
    <w:rsid w:val="00127916"/>
    <w:rsid w:val="00137066"/>
    <w:rsid w:val="00140106"/>
    <w:rsid w:val="00146FEA"/>
    <w:rsid w:val="00172B3A"/>
    <w:rsid w:val="00191ED7"/>
    <w:rsid w:val="001C15AE"/>
    <w:rsid w:val="001C4F06"/>
    <w:rsid w:val="001E1CA0"/>
    <w:rsid w:val="001E2D3C"/>
    <w:rsid w:val="001F33CE"/>
    <w:rsid w:val="002007AE"/>
    <w:rsid w:val="00255D14"/>
    <w:rsid w:val="00262D9F"/>
    <w:rsid w:val="00263329"/>
    <w:rsid w:val="00274085"/>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91772"/>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E6C70"/>
    <w:rsid w:val="006F2F12"/>
    <w:rsid w:val="006F6229"/>
    <w:rsid w:val="007139D2"/>
    <w:rsid w:val="007334A6"/>
    <w:rsid w:val="007357EB"/>
    <w:rsid w:val="00761915"/>
    <w:rsid w:val="00761A8D"/>
    <w:rsid w:val="00762B21"/>
    <w:rsid w:val="00777223"/>
    <w:rsid w:val="0078340F"/>
    <w:rsid w:val="007876CF"/>
    <w:rsid w:val="007B33DE"/>
    <w:rsid w:val="007C0E47"/>
    <w:rsid w:val="00801740"/>
    <w:rsid w:val="0081449A"/>
    <w:rsid w:val="00815CBC"/>
    <w:rsid w:val="00822706"/>
    <w:rsid w:val="00831DDE"/>
    <w:rsid w:val="00857F77"/>
    <w:rsid w:val="008633B5"/>
    <w:rsid w:val="00870CB8"/>
    <w:rsid w:val="00872673"/>
    <w:rsid w:val="0088664C"/>
    <w:rsid w:val="008938DD"/>
    <w:rsid w:val="008A7D82"/>
    <w:rsid w:val="008B1F7A"/>
    <w:rsid w:val="008D7731"/>
    <w:rsid w:val="008E05DD"/>
    <w:rsid w:val="0090040C"/>
    <w:rsid w:val="00901CD3"/>
    <w:rsid w:val="0090398C"/>
    <w:rsid w:val="00911CE4"/>
    <w:rsid w:val="0092722C"/>
    <w:rsid w:val="00932F6B"/>
    <w:rsid w:val="0094371B"/>
    <w:rsid w:val="009528AB"/>
    <w:rsid w:val="009873CA"/>
    <w:rsid w:val="00997E01"/>
    <w:rsid w:val="009A0656"/>
    <w:rsid w:val="009A6CF5"/>
    <w:rsid w:val="009D776F"/>
    <w:rsid w:val="009E1DCE"/>
    <w:rsid w:val="009E28AD"/>
    <w:rsid w:val="009F1874"/>
    <w:rsid w:val="009F3A60"/>
    <w:rsid w:val="00A0083A"/>
    <w:rsid w:val="00A07160"/>
    <w:rsid w:val="00A16D4E"/>
    <w:rsid w:val="00A42D66"/>
    <w:rsid w:val="00A527AC"/>
    <w:rsid w:val="00A7112C"/>
    <w:rsid w:val="00A7533B"/>
    <w:rsid w:val="00AB647B"/>
    <w:rsid w:val="00AC29AF"/>
    <w:rsid w:val="00AC4040"/>
    <w:rsid w:val="00AE0266"/>
    <w:rsid w:val="00B016BC"/>
    <w:rsid w:val="00B13B6A"/>
    <w:rsid w:val="00B375B2"/>
    <w:rsid w:val="00B51754"/>
    <w:rsid w:val="00B543EA"/>
    <w:rsid w:val="00B70D7E"/>
    <w:rsid w:val="00B80A04"/>
    <w:rsid w:val="00BA7AB1"/>
    <w:rsid w:val="00BB60DD"/>
    <w:rsid w:val="00BF49FE"/>
    <w:rsid w:val="00BF5C42"/>
    <w:rsid w:val="00C12DF2"/>
    <w:rsid w:val="00C2437F"/>
    <w:rsid w:val="00C44048"/>
    <w:rsid w:val="00C4443E"/>
    <w:rsid w:val="00C67DD4"/>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016F7"/>
    <w:rsid w:val="00E15255"/>
    <w:rsid w:val="00E15521"/>
    <w:rsid w:val="00E23E1F"/>
    <w:rsid w:val="00E3306D"/>
    <w:rsid w:val="00E3491E"/>
    <w:rsid w:val="00E34DEB"/>
    <w:rsid w:val="00E872EE"/>
    <w:rsid w:val="00E9179D"/>
    <w:rsid w:val="00E922CF"/>
    <w:rsid w:val="00E93E99"/>
    <w:rsid w:val="00EA3E52"/>
    <w:rsid w:val="00EB006D"/>
    <w:rsid w:val="00EB1ACD"/>
    <w:rsid w:val="00EF24BF"/>
    <w:rsid w:val="00F00599"/>
    <w:rsid w:val="00F06F89"/>
    <w:rsid w:val="00F11F9B"/>
    <w:rsid w:val="00F12FA4"/>
    <w:rsid w:val="00F420A3"/>
    <w:rsid w:val="00F44D94"/>
    <w:rsid w:val="00F46F21"/>
    <w:rsid w:val="00F576AE"/>
    <w:rsid w:val="00F62737"/>
    <w:rsid w:val="00F66642"/>
    <w:rsid w:val="00F87C46"/>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2117</Words>
  <Characters>12073</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Dragana Stojmenović</cp:lastModifiedBy>
  <cp:revision>12</cp:revision>
  <cp:lastPrinted>2020-09-10T07:28:00Z</cp:lastPrinted>
  <dcterms:created xsi:type="dcterms:W3CDTF">2021-06-17T10:38:00Z</dcterms:created>
  <dcterms:modified xsi:type="dcterms:W3CDTF">2022-06-28T12:55:00Z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